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4A7BE3" w14:textId="6E72F4A8" w:rsidR="00BE4C08" w:rsidRPr="00BE4C08" w:rsidRDefault="00BE4C08" w:rsidP="00561E9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3 do SWZ</w:t>
      </w:r>
    </w:p>
    <w:p w14:paraId="007F9FBE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3B1FDB45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502BB617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37F5755C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5EA41E91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93579D7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73900CC9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Podmiot na zasoby, którego powołuje </w:t>
      </w:r>
    </w:p>
    <w:p w14:paraId="7847797F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się Wykonawca</w:t>
      </w:r>
    </w:p>
    <w:p w14:paraId="690CEE5A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020DE38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77F9D6EB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46B6E7A3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71E13233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674FD47F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7C9803A5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6ED0C647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5A537D04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3F7B7F93" w14:textId="77777777" w:rsidTr="00067CBA">
        <w:trPr>
          <w:trHeight w:val="77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4FEFD998" w14:textId="0CE0411F" w:rsidR="00BE4C08" w:rsidRPr="00BE4C08" w:rsidRDefault="00BE4C08" w:rsidP="00AE108D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Oświadczenia podmiotu udostępniającego zasoby </w:t>
            </w:r>
          </w:p>
        </w:tc>
      </w:tr>
    </w:tbl>
    <w:p w14:paraId="7FD9FEB1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690CD9C3" w14:textId="7DBE42A3" w:rsidR="00BE4C08" w:rsidRPr="00BE4C08" w:rsidRDefault="00BE4C08" w:rsidP="00BE4C08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BE4C08">
        <w:rPr>
          <w:rFonts w:ascii="Cambria" w:hAnsi="Cambria" w:cs="Arial"/>
          <w:snapToGrid w:val="0"/>
          <w:sz w:val="20"/>
          <w:szCs w:val="20"/>
        </w:rPr>
        <w:t>W nawiązaniu do postępowania o udzielenie zamówienia publicznego prowadzonym w trybie podstawowym na podstawie art. 275 pkt 1 ustawy z dnia 11 września 2019 r. - Prawo Zamówień Publicznych ( Dz. U. z</w:t>
      </w:r>
      <w:r w:rsidR="0052149A">
        <w:rPr>
          <w:rFonts w:ascii="Cambria" w:hAnsi="Cambria" w:cs="Arial"/>
          <w:snapToGrid w:val="0"/>
          <w:sz w:val="20"/>
          <w:szCs w:val="20"/>
        </w:rPr>
        <w:t xml:space="preserve"> 2024 r, poz. 1320</w:t>
      </w:r>
      <w:r w:rsidR="008E766A">
        <w:rPr>
          <w:rFonts w:ascii="Cambria" w:hAnsi="Cambria" w:cs="Arial"/>
          <w:snapToGrid w:val="0"/>
          <w:sz w:val="20"/>
          <w:szCs w:val="20"/>
        </w:rPr>
        <w:t xml:space="preserve"> z późn. zm.</w:t>
      </w:r>
      <w:r w:rsidRPr="00BE4C08">
        <w:rPr>
          <w:rFonts w:ascii="Cambria" w:hAnsi="Cambria" w:cs="Arial"/>
          <w:snapToGrid w:val="0"/>
          <w:sz w:val="20"/>
          <w:szCs w:val="20"/>
        </w:rPr>
        <w:t>), na zadanie pod nazwą:</w:t>
      </w:r>
    </w:p>
    <w:p w14:paraId="2D0B0BA5" w14:textId="77777777" w:rsidR="00BE4C08" w:rsidRPr="00BE4C08" w:rsidRDefault="00BE4C08" w:rsidP="00BE4C08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301385B5" w14:textId="13D0F64F" w:rsidR="0052149A" w:rsidRPr="007D0A02" w:rsidRDefault="007D0A02" w:rsidP="007D0A02">
      <w:pPr>
        <w:spacing w:line="276" w:lineRule="auto"/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 w:rsidRPr="007D0A02">
        <w:rPr>
          <w:rFonts w:ascii="Cambria" w:eastAsia="Calibri" w:hAnsi="Cambria" w:cs="Arial"/>
          <w:b/>
          <w:bCs/>
          <w:sz w:val="26"/>
          <w:szCs w:val="26"/>
          <w:lang w:eastAsia="en-US"/>
        </w:rPr>
        <w:t>Przebudowa dróg gminnych nr 370115W i 370133W w miejscowości Kolczyn</w:t>
      </w:r>
    </w:p>
    <w:p w14:paraId="07E41355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BE4C08">
        <w:rPr>
          <w:rFonts w:ascii="Cambria" w:hAnsi="Cambria" w:cs="Arial"/>
          <w:snapToGrid w:val="0"/>
          <w:sz w:val="20"/>
          <w:szCs w:val="20"/>
        </w:rPr>
        <w:t>Oświadczam co następuje:</w:t>
      </w:r>
    </w:p>
    <w:p w14:paraId="53C646DF" w14:textId="77777777" w:rsidR="00BE4C08" w:rsidRPr="00BE4C08" w:rsidRDefault="00BE4C08" w:rsidP="00BE4C08">
      <w:pPr>
        <w:spacing w:line="252" w:lineRule="auto"/>
        <w:jc w:val="both"/>
        <w:rPr>
          <w:rFonts w:asciiTheme="majorHAnsi" w:hAnsiTheme="majorHAnsi" w:cs="Arial"/>
          <w:snapToGrid w:val="0"/>
          <w:sz w:val="20"/>
          <w:szCs w:val="20"/>
        </w:rPr>
      </w:pPr>
    </w:p>
    <w:p w14:paraId="7899AC2E" w14:textId="77777777" w:rsidR="00BE4C08" w:rsidRPr="00BE4C08" w:rsidRDefault="00BE4C08" w:rsidP="00BE4C08">
      <w:pPr>
        <w:shd w:val="clear" w:color="auto" w:fill="BFBFBF" w:themeFill="background1" w:themeFillShade="BF"/>
        <w:rPr>
          <w:rFonts w:asciiTheme="majorHAnsi" w:hAnsiTheme="majorHAnsi" w:cs="Arial"/>
          <w:b/>
          <w:sz w:val="21"/>
          <w:szCs w:val="21"/>
        </w:rPr>
      </w:pPr>
      <w:r w:rsidRPr="00BE4C08">
        <w:rPr>
          <w:rFonts w:asciiTheme="majorHAnsi" w:hAnsiTheme="majorHAnsi" w:cs="Arial"/>
          <w:b/>
          <w:sz w:val="21"/>
          <w:szCs w:val="21"/>
        </w:rPr>
        <w:t>OŚWIADCZENIA DOTYCZĄCE PODSTAW WYKLUCZENIA:</w:t>
      </w:r>
    </w:p>
    <w:p w14:paraId="3A6F5261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5BB81BD8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Ja niżej podpisany reprezentujący firmę, której nazwa jest wskazana w pieczęci nagłówkowej, jako upoważniony na piśmie lub wpisany w odpowiednich dokumentach rejestrowych, w imieniu reprezentowanej przeze mnie firmy </w:t>
      </w:r>
      <w:r w:rsidRPr="00BE4C08">
        <w:rPr>
          <w:rFonts w:asciiTheme="majorHAnsi" w:eastAsia="Calibri" w:hAnsiTheme="majorHAnsi" w:cs="Arial"/>
          <w:b/>
          <w:sz w:val="20"/>
          <w:szCs w:val="20"/>
          <w:u w:val="single"/>
          <w:lang w:eastAsia="en-US"/>
        </w:rPr>
        <w:t>oświadczam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, że:</w:t>
      </w:r>
    </w:p>
    <w:p w14:paraId="411107AF" w14:textId="77777777" w:rsidR="00BE4C08" w:rsidRPr="00BE4C08" w:rsidRDefault="00BE4C08" w:rsidP="00BE4C08">
      <w:pPr>
        <w:spacing w:before="120" w:line="360" w:lineRule="auto"/>
        <w:ind w:left="567"/>
        <w:contextualSpacing/>
        <w:jc w:val="both"/>
        <w:rPr>
          <w:rFonts w:asciiTheme="majorHAnsi" w:hAnsiTheme="majorHAnsi" w:cs="Arial"/>
          <w:sz w:val="20"/>
          <w:szCs w:val="20"/>
        </w:rPr>
      </w:pPr>
    </w:p>
    <w:p w14:paraId="456092B9" w14:textId="77777777" w:rsidR="00BE4C08" w:rsidRPr="00BE4C08" w:rsidRDefault="00BE4C08" w:rsidP="001F0452">
      <w:pPr>
        <w:numPr>
          <w:ilvl w:val="0"/>
          <w:numId w:val="131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BE4C08">
        <w:rPr>
          <w:rFonts w:asciiTheme="majorHAnsi" w:hAnsiTheme="majorHAnsi" w:cs="Arial"/>
          <w:sz w:val="20"/>
          <w:szCs w:val="20"/>
        </w:rPr>
        <w:t>Oświadczam, że nie zachodzą w stosunku do mnie przesłanki wykluczenia z postępowania na podstawie art. 108 ust 1 ustawy Pzp.</w:t>
      </w:r>
    </w:p>
    <w:p w14:paraId="24E9AE5B" w14:textId="77777777" w:rsidR="00BE4C08" w:rsidRPr="00BE4C08" w:rsidRDefault="00BE4C08" w:rsidP="00BE4C08">
      <w:pPr>
        <w:spacing w:before="230" w:line="21" w:lineRule="atLeast"/>
        <w:ind w:left="567"/>
        <w:contextualSpacing/>
        <w:jc w:val="both"/>
        <w:rPr>
          <w:rFonts w:asciiTheme="majorHAnsi" w:hAnsiTheme="majorHAnsi" w:cs="Arial"/>
          <w:sz w:val="20"/>
          <w:szCs w:val="20"/>
        </w:rPr>
      </w:pPr>
    </w:p>
    <w:p w14:paraId="33D2A928" w14:textId="6CFEB0DD" w:rsidR="00BE4C08" w:rsidRPr="00BE4C08" w:rsidRDefault="00BE4C08" w:rsidP="001F0452">
      <w:pPr>
        <w:numPr>
          <w:ilvl w:val="0"/>
          <w:numId w:val="131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BE4C08">
        <w:rPr>
          <w:rFonts w:asciiTheme="majorHAnsi" w:hAnsiTheme="majorHAnsi" w:cs="Arial"/>
          <w:sz w:val="20"/>
          <w:szCs w:val="20"/>
        </w:rPr>
        <w:t xml:space="preserve">Oświadczam, </w:t>
      </w:r>
      <w:r w:rsidRPr="00BE4C08">
        <w:rPr>
          <w:rFonts w:asciiTheme="majorHAnsi" w:hAnsiTheme="majorHAnsi" w:cs="Arial"/>
          <w:color w:val="000000" w:themeColor="text1"/>
          <w:sz w:val="20"/>
          <w:szCs w:val="20"/>
        </w:rPr>
        <w:t>że nie zachodzą w stosunku do mnie przesłanki wykluczenia z postępowania na podstawie art. 7 ust. 1 ustawy z dnia 13 kwietnia 2022 r.</w:t>
      </w:r>
      <w:r w:rsidRPr="00BE4C08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</w:t>
      </w:r>
      <w:r w:rsidRPr="00BE4C08">
        <w:rPr>
          <w:rFonts w:asciiTheme="majorHAnsi" w:hAnsiTheme="majorHAnsi"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BE4C08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(Dz. U. </w:t>
      </w:r>
      <w:r w:rsidR="00EC39AF" w:rsidRPr="00EC39AF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2024 r. poz. 507</w:t>
      </w:r>
      <w:r w:rsidR="00EC39AF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).</w:t>
      </w:r>
    </w:p>
    <w:p w14:paraId="33B0440A" w14:textId="79F7EF56" w:rsid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7A5B8EB" w14:textId="77777777" w:rsidR="009B2855" w:rsidRPr="00BE4C08" w:rsidRDefault="009B2855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C2F0BAD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3DFAFBD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(miejscowość),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37658881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D328219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…………………………………………………………………….…</w:t>
      </w:r>
    </w:p>
    <w:p w14:paraId="04380B6B" w14:textId="566946B2" w:rsidR="00BE4C08" w:rsidRDefault="00BE4C08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1FC9FDF2" w14:textId="35697479" w:rsidR="009B2855" w:rsidRDefault="009B2855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29A61648" w14:textId="496A9110" w:rsidR="009B2855" w:rsidRDefault="009B2855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84BE96F" w14:textId="7E4329C9" w:rsidR="009B2855" w:rsidRDefault="009B2855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71A7124E" w14:textId="77777777" w:rsidR="0052149A" w:rsidRDefault="0052149A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5560095F" w14:textId="77777777" w:rsidR="009B2855" w:rsidRPr="00BE4C08" w:rsidRDefault="009B2855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585BCA5F" w14:textId="1245DC55" w:rsidR="00BE4C08" w:rsidRPr="0052149A" w:rsidRDefault="00BE4C08" w:rsidP="0052149A">
      <w:pPr>
        <w:shd w:val="clear" w:color="auto" w:fill="BFBFBF" w:themeFill="background1" w:themeFillShade="BF"/>
        <w:jc w:val="both"/>
        <w:rPr>
          <w:rFonts w:asciiTheme="majorHAnsi" w:hAnsiTheme="majorHAnsi" w:cs="Arial"/>
          <w:b/>
          <w:sz w:val="21"/>
          <w:szCs w:val="21"/>
        </w:rPr>
      </w:pPr>
      <w:r w:rsidRPr="00BE4C08">
        <w:rPr>
          <w:rFonts w:asciiTheme="majorHAnsi" w:hAnsiTheme="majorHAnsi" w:cs="Arial"/>
          <w:b/>
          <w:sz w:val="21"/>
          <w:szCs w:val="21"/>
        </w:rPr>
        <w:lastRenderedPageBreak/>
        <w:t>OŚWIADCZENIE DOTYCZĄCE WARUNKÓW UDZIAŁU W POSTĘPOWANIU:</w:t>
      </w:r>
    </w:p>
    <w:p w14:paraId="407DD5C4" w14:textId="77777777" w:rsidR="0052149A" w:rsidRDefault="0052149A" w:rsidP="00BE4C08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0"/>
          <w:szCs w:val="20"/>
        </w:rPr>
      </w:pPr>
    </w:p>
    <w:p w14:paraId="546F956C" w14:textId="437D7EFF" w:rsidR="00BE4C08" w:rsidRPr="00BE4C08" w:rsidRDefault="00BE4C08" w:rsidP="00BE4C08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BE4C08">
        <w:rPr>
          <w:rFonts w:asciiTheme="majorHAnsi" w:hAnsiTheme="majorHAnsi" w:cs="Arial"/>
          <w:sz w:val="20"/>
          <w:szCs w:val="20"/>
        </w:rPr>
        <w:t xml:space="preserve">Ja niżej podpisany, reprezentując firmę, której nazwa jest wskazana w pieczęci nagłówkowej, jako upoważniony na piśmie lub wpisany w odpowiednich dokumentach rejestrowych, w imieniu reprezentowanej przeze mnie firmy </w:t>
      </w:r>
      <w:r w:rsidRPr="00BE4C08">
        <w:rPr>
          <w:rFonts w:asciiTheme="majorHAnsi" w:hAnsiTheme="majorHAnsi" w:cs="Arial"/>
          <w:b/>
          <w:sz w:val="20"/>
          <w:szCs w:val="20"/>
          <w:u w:val="single"/>
        </w:rPr>
        <w:t>oświadczam</w:t>
      </w:r>
      <w:r w:rsidRPr="00BE4C08">
        <w:rPr>
          <w:rFonts w:asciiTheme="majorHAnsi" w:hAnsiTheme="majorHAnsi" w:cs="Arial"/>
          <w:sz w:val="20"/>
          <w:szCs w:val="20"/>
        </w:rPr>
        <w:t xml:space="preserve">, </w:t>
      </w:r>
      <w:r w:rsidRPr="00BE4C08">
        <w:rPr>
          <w:rFonts w:asciiTheme="majorHAnsi" w:hAnsiTheme="majorHAnsi" w:cs="Arial"/>
          <w:color w:val="000000"/>
          <w:sz w:val="20"/>
          <w:szCs w:val="20"/>
        </w:rPr>
        <w:t>że spełniam warunki udziału w postępowaniu określone przez Zamawiającego w Specyfikacji Warunków Zamówienia w następującym zakresie: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C43430" w14:textId="77777777" w:rsidR="00BE4C08" w:rsidRPr="00BE4C08" w:rsidRDefault="00BE4C08" w:rsidP="00BE4C08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1"/>
          <w:szCs w:val="21"/>
        </w:rPr>
      </w:pPr>
    </w:p>
    <w:p w14:paraId="1D12FB1E" w14:textId="77777777" w:rsidR="00BE4C08" w:rsidRPr="00BE4C08" w:rsidRDefault="00BE4C08" w:rsidP="00BE4C08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1"/>
          <w:szCs w:val="21"/>
        </w:rPr>
      </w:pPr>
    </w:p>
    <w:p w14:paraId="7C387407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1CC83159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4719E019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46B704D6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764152D7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13FEC9" w14:textId="77777777" w:rsidR="00BE4C08" w:rsidRPr="00EC39AF" w:rsidRDefault="00BE4C08" w:rsidP="00BE4C08">
      <w:pPr>
        <w:shd w:val="clear" w:color="auto" w:fill="BFBFBF" w:themeFill="background1" w:themeFillShade="BF"/>
        <w:jc w:val="both"/>
        <w:rPr>
          <w:rFonts w:asciiTheme="majorHAnsi" w:hAnsiTheme="majorHAnsi" w:cs="Arial"/>
          <w:b/>
          <w:sz w:val="21"/>
          <w:szCs w:val="21"/>
        </w:rPr>
      </w:pPr>
      <w:bookmarkStart w:id="0" w:name="_Hlk99009560"/>
      <w:r w:rsidRPr="00EC39AF">
        <w:rPr>
          <w:rFonts w:asciiTheme="majorHAnsi" w:hAnsiTheme="majorHAnsi" w:cs="Arial"/>
          <w:b/>
          <w:sz w:val="21"/>
          <w:szCs w:val="21"/>
        </w:rPr>
        <w:t>OŚWIADCZENIE DOTYCZĄCE PODANYCH INFORMACJI:</w:t>
      </w:r>
      <w:bookmarkEnd w:id="0"/>
    </w:p>
    <w:p w14:paraId="71224872" w14:textId="77777777" w:rsidR="00BE4C08" w:rsidRPr="00EC39AF" w:rsidRDefault="00BE4C08" w:rsidP="00BE4C08">
      <w:pPr>
        <w:jc w:val="both"/>
        <w:rPr>
          <w:rFonts w:asciiTheme="majorHAnsi" w:hAnsiTheme="majorHAnsi" w:cs="Arial"/>
          <w:sz w:val="20"/>
          <w:szCs w:val="20"/>
        </w:rPr>
      </w:pPr>
    </w:p>
    <w:p w14:paraId="4B423F0A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/>
          <w:sz w:val="20"/>
          <w:szCs w:val="20"/>
        </w:rPr>
      </w:pPr>
      <w:r w:rsidRPr="00EC39AF">
        <w:rPr>
          <w:rFonts w:asciiTheme="majorHAnsi" w:hAnsiTheme="majorHAnsi" w:cs="Arial"/>
          <w:sz w:val="20"/>
          <w:szCs w:val="20"/>
        </w:rPr>
        <w:t xml:space="preserve">Oświadczam, że wszystkie informacje podane w powyższych oświadczeniach są aktualne </w:t>
      </w:r>
      <w:r w:rsidRPr="00EC39AF">
        <w:rPr>
          <w:rFonts w:asciiTheme="majorHAnsi" w:hAnsiTheme="majorHAnsi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  <w:r w:rsidRPr="00EC39AF">
        <w:rPr>
          <w:rFonts w:asciiTheme="majorHAnsi" w:hAnsiTheme="majorHAnsi"/>
          <w:sz w:val="20"/>
          <w:szCs w:val="20"/>
        </w:rPr>
        <w:t xml:space="preserve"> </w:t>
      </w:r>
    </w:p>
    <w:p w14:paraId="477945C3" w14:textId="77777777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12762F98" w14:textId="77777777" w:rsidR="00BE4C08" w:rsidRPr="00EC39AF" w:rsidRDefault="00BE4C08" w:rsidP="00BE4C0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EC39AF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EC39AF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EC39AF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EC39AF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5B0CA752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0F7BCB1C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EC39AF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1B2BAE3E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EC39AF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75C8356B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CB65338" w14:textId="77777777" w:rsidR="00BE4C08" w:rsidRPr="00EC39AF" w:rsidRDefault="00BE4C08" w:rsidP="00BE4C08">
      <w:pPr>
        <w:shd w:val="clear" w:color="auto" w:fill="BFBFBF" w:themeFill="background1" w:themeFillShade="BF"/>
        <w:jc w:val="both"/>
        <w:rPr>
          <w:rFonts w:asciiTheme="majorHAnsi" w:hAnsiTheme="majorHAnsi" w:cs="Arial"/>
          <w:b/>
          <w:sz w:val="21"/>
          <w:szCs w:val="21"/>
        </w:rPr>
      </w:pPr>
      <w:r w:rsidRPr="00EC39AF">
        <w:rPr>
          <w:rFonts w:asciiTheme="majorHAnsi" w:hAnsiTheme="majorHAnsi" w:cs="Arial"/>
          <w:b/>
          <w:sz w:val="21"/>
          <w:szCs w:val="21"/>
        </w:rPr>
        <w:t>INFORMACJA DOTYCZĄCA DOSTĘPU DO PODMIOTOWYCH ŚRODKÓW DOWODOWYCH:</w:t>
      </w:r>
    </w:p>
    <w:p w14:paraId="19A33CE0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</w:p>
    <w:p w14:paraId="26631353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EC39AF">
        <w:rPr>
          <w:rFonts w:asciiTheme="majorHAnsi" w:hAnsiTheme="majorHAnsi" w:cs="Arial"/>
          <w:sz w:val="20"/>
          <w:szCs w:val="20"/>
        </w:rPr>
        <w:t xml:space="preserve">Wskazuję następujące podmiotowe środki dowodowe, które można uzyskać za pomocą bezpłatnych </w:t>
      </w:r>
      <w:r w:rsidRPr="00EC39AF">
        <w:rPr>
          <w:rFonts w:asciiTheme="majorHAnsi" w:hAnsiTheme="majorHAnsi" w:cs="Arial"/>
          <w:sz w:val="20"/>
          <w:szCs w:val="20"/>
        </w:rPr>
        <w:br/>
        <w:t>i ogólnodostępnych baz danych, oraz</w:t>
      </w:r>
      <w:r w:rsidRPr="00EC39AF">
        <w:rPr>
          <w:rFonts w:asciiTheme="majorHAnsi" w:hAnsiTheme="majorHAnsi"/>
          <w:sz w:val="20"/>
          <w:szCs w:val="20"/>
        </w:rPr>
        <w:t xml:space="preserve"> </w:t>
      </w:r>
      <w:r w:rsidRPr="00EC39AF">
        <w:rPr>
          <w:rFonts w:asciiTheme="majorHAnsi" w:hAnsiTheme="majorHAnsi" w:cs="Arial"/>
          <w:sz w:val="20"/>
          <w:szCs w:val="20"/>
        </w:rPr>
        <w:t>dane umożliwiające dostęp do tych środków:</w:t>
      </w:r>
    </w:p>
    <w:p w14:paraId="41E92899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EC39AF">
        <w:rPr>
          <w:rFonts w:asciiTheme="majorHAnsi" w:hAnsiTheme="majorHAnsi" w:cs="Arial"/>
          <w:sz w:val="20"/>
          <w:szCs w:val="20"/>
        </w:rPr>
        <w:t>1) .......................................................................................................................................................................................................................</w:t>
      </w:r>
    </w:p>
    <w:p w14:paraId="28C7606E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EC39AF">
        <w:rPr>
          <w:rFonts w:asciiTheme="majorHAnsi" w:hAnsiTheme="majorHAnsi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3CB368E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EC39AF">
        <w:rPr>
          <w:rFonts w:asciiTheme="majorHAnsi" w:hAnsiTheme="majorHAnsi" w:cs="Arial"/>
          <w:sz w:val="20"/>
          <w:szCs w:val="20"/>
        </w:rPr>
        <w:t>2) .......................................................................................................................................................................................................................</w:t>
      </w:r>
    </w:p>
    <w:p w14:paraId="25F889DA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EC39AF">
        <w:rPr>
          <w:rFonts w:asciiTheme="majorHAnsi" w:hAnsiTheme="majorHAnsi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ACD46BD" w14:textId="77777777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401F92A2" w14:textId="77777777" w:rsidR="00BE4C08" w:rsidRPr="00EC39AF" w:rsidRDefault="00BE4C08" w:rsidP="00BE4C0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EC39AF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EC39AF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EC39AF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EC39AF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16491FC1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0E53ECDC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EC39AF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44B25ACF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EC39AF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09529B75" w14:textId="77777777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EC39AF">
        <w:rPr>
          <w:rFonts w:asciiTheme="majorHAnsi" w:hAnsiTheme="majorHAnsi" w:cs="Arial"/>
          <w:sz w:val="21"/>
          <w:szCs w:val="21"/>
        </w:rPr>
        <w:tab/>
      </w:r>
    </w:p>
    <w:p w14:paraId="41228C54" w14:textId="77777777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656E4E87" w14:textId="77777777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EC39AF">
        <w:rPr>
          <w:rFonts w:asciiTheme="majorHAnsi" w:hAnsiTheme="majorHAnsi" w:cs="Arial"/>
          <w:sz w:val="21"/>
          <w:szCs w:val="21"/>
        </w:rPr>
        <w:tab/>
      </w:r>
      <w:r w:rsidRPr="00EC39AF">
        <w:rPr>
          <w:rFonts w:asciiTheme="majorHAnsi" w:hAnsiTheme="majorHAnsi" w:cs="Arial"/>
          <w:sz w:val="21"/>
          <w:szCs w:val="21"/>
        </w:rPr>
        <w:tab/>
      </w:r>
    </w:p>
    <w:p w14:paraId="53C76CFB" w14:textId="0F1C1AED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EC39AF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  ………………………………………………………………………..</w:t>
      </w:r>
    </w:p>
    <w:p w14:paraId="24ACAE27" w14:textId="77777777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EC39AF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Kwalifikowany podpis elektroniczny lub podpis zaufany lub podpis osobisty</w:t>
      </w:r>
    </w:p>
    <w:p w14:paraId="0FA1E743" w14:textId="77777777" w:rsidR="00BE4C08" w:rsidRPr="00EC39AF" w:rsidRDefault="00BE4C08" w:rsidP="00BE4C08">
      <w:pPr>
        <w:spacing w:line="252" w:lineRule="auto"/>
        <w:jc w:val="both"/>
        <w:rPr>
          <w:rFonts w:asciiTheme="majorHAnsi" w:hAnsiTheme="majorHAnsi" w:cs="Arial"/>
          <w:snapToGrid w:val="0"/>
          <w:sz w:val="20"/>
          <w:szCs w:val="20"/>
        </w:rPr>
      </w:pPr>
    </w:p>
    <w:p w14:paraId="5131A7B1" w14:textId="77777777" w:rsidR="00BE4C08" w:rsidRPr="00EC39AF" w:rsidRDefault="00BE4C08" w:rsidP="00BE4C08">
      <w:pPr>
        <w:spacing w:line="252" w:lineRule="auto"/>
        <w:jc w:val="both"/>
        <w:rPr>
          <w:rFonts w:asciiTheme="majorHAnsi" w:hAnsiTheme="majorHAnsi" w:cs="Arial"/>
          <w:snapToGrid w:val="0"/>
          <w:sz w:val="20"/>
          <w:szCs w:val="20"/>
        </w:rPr>
      </w:pPr>
    </w:p>
    <w:p w14:paraId="78FB0D89" w14:textId="0BB8CFD6" w:rsidR="00BE4C08" w:rsidRPr="00EC39AF" w:rsidRDefault="00BE4C08" w:rsidP="00BE4C08">
      <w:pPr>
        <w:spacing w:line="252" w:lineRule="auto"/>
        <w:jc w:val="both"/>
        <w:rPr>
          <w:rFonts w:asciiTheme="majorHAnsi" w:hAnsiTheme="majorHAnsi" w:cs="Arial"/>
          <w:b/>
          <w:snapToGrid w:val="0"/>
          <w:sz w:val="20"/>
          <w:szCs w:val="20"/>
        </w:rPr>
      </w:pPr>
      <w:r w:rsidRPr="00EC39AF">
        <w:rPr>
          <w:rFonts w:asciiTheme="majorHAnsi" w:hAnsiTheme="majorHAnsi" w:cs="Arial"/>
          <w:b/>
          <w:snapToGrid w:val="0"/>
          <w:sz w:val="20"/>
          <w:szCs w:val="20"/>
        </w:rPr>
        <w:t>Proszę wypełnić każdą część oświadczenia – poprzez zaznaczenie właściwej odpowiedzi lub jej udzielenie - jeśli jakaś część oświadczenia nie dotyczy podmiotu składającego oświadczenie: proszę wpisać, że „nie dotyczy” lub przekreślić.</w:t>
      </w:r>
    </w:p>
    <w:p w14:paraId="4C09F3B9" w14:textId="77777777" w:rsidR="0052149A" w:rsidRPr="00BE4C08" w:rsidRDefault="0052149A" w:rsidP="00BE4C08">
      <w:pPr>
        <w:spacing w:line="252" w:lineRule="auto"/>
        <w:jc w:val="both"/>
        <w:rPr>
          <w:rFonts w:ascii="Cambria" w:hAnsi="Cambria" w:cs="Arial"/>
          <w:b/>
          <w:snapToGrid w:val="0"/>
          <w:sz w:val="20"/>
          <w:szCs w:val="20"/>
        </w:rPr>
      </w:pPr>
    </w:p>
    <w:p w14:paraId="53204A93" w14:textId="0773A5BD" w:rsidR="00381400" w:rsidRPr="009E4931" w:rsidRDefault="00381400" w:rsidP="002E5297">
      <w:pPr>
        <w:spacing w:line="480" w:lineRule="auto"/>
        <w:rPr>
          <w:rFonts w:ascii="Cambria" w:hAnsi="Cambria"/>
          <w:color w:val="000000" w:themeColor="text1"/>
          <w:sz w:val="22"/>
          <w:szCs w:val="22"/>
        </w:rPr>
      </w:pPr>
      <w:bookmarkStart w:id="1" w:name="_GoBack"/>
      <w:bookmarkEnd w:id="1"/>
    </w:p>
    <w:sectPr w:rsidR="00381400" w:rsidRPr="009E4931" w:rsidSect="005035F4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E41456" w14:textId="77777777" w:rsidR="002E1BA0" w:rsidRDefault="002E1BA0" w:rsidP="000F1DCF">
      <w:r>
        <w:separator/>
      </w:r>
    </w:p>
  </w:endnote>
  <w:endnote w:type="continuationSeparator" w:id="0">
    <w:p w14:paraId="5056449D" w14:textId="77777777" w:rsidR="002E1BA0" w:rsidRDefault="002E1BA0" w:rsidP="000F1DCF">
      <w:r>
        <w:continuationSeparator/>
      </w:r>
    </w:p>
  </w:endnote>
  <w:endnote w:type="continuationNotice" w:id="1">
    <w:p w14:paraId="5BD71B17" w14:textId="77777777" w:rsidR="002E1BA0" w:rsidRDefault="002E1B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E50D9A" w:rsidRDefault="00E50D9A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647EC383" w:rsidR="00E50D9A" w:rsidRPr="008C0B6B" w:rsidRDefault="00E50D9A" w:rsidP="008C0B6B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Pr="00244C4A">
      <w:rPr>
        <w:rFonts w:ascii="Cambria" w:hAnsi="Cambria" w:cs="Arial"/>
        <w:sz w:val="16"/>
        <w:szCs w:val="16"/>
      </w:rPr>
      <w:t>Przebudowa dróg gminnych nr 370115W i 370133W w miejscowości Kolczyn</w:t>
    </w:r>
  </w:p>
  <w:p w14:paraId="7AF084EC" w14:textId="1443FE54" w:rsidR="00E50D9A" w:rsidRPr="00B902C1" w:rsidRDefault="00E50D9A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561E96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E50D9A" w:rsidRDefault="00E50D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069F40" w14:textId="77777777" w:rsidR="002E1BA0" w:rsidRDefault="002E1BA0" w:rsidP="000F1DCF">
      <w:r>
        <w:separator/>
      </w:r>
    </w:p>
  </w:footnote>
  <w:footnote w:type="continuationSeparator" w:id="0">
    <w:p w14:paraId="3219940F" w14:textId="77777777" w:rsidR="002E1BA0" w:rsidRDefault="002E1BA0" w:rsidP="000F1DCF">
      <w:r>
        <w:continuationSeparator/>
      </w:r>
    </w:p>
  </w:footnote>
  <w:footnote w:type="continuationNotice" w:id="1">
    <w:p w14:paraId="51FC4D8B" w14:textId="77777777" w:rsidR="002E1BA0" w:rsidRDefault="002E1BA0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E50D9A" w:rsidRDefault="00E50D9A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6456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0F62261"/>
    <w:multiLevelType w:val="hybridMultilevel"/>
    <w:tmpl w:val="56BCC0BE"/>
    <w:lvl w:ilvl="0" w:tplc="EEAE16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453" w:hanging="360"/>
      </w:pPr>
    </w:lvl>
    <w:lvl w:ilvl="2" w:tplc="0415001B" w:tentative="1">
      <w:start w:val="1"/>
      <w:numFmt w:val="lowerRoman"/>
      <w:lvlText w:val="%3."/>
      <w:lvlJc w:val="right"/>
      <w:pPr>
        <w:ind w:left="-1733" w:hanging="180"/>
      </w:pPr>
    </w:lvl>
    <w:lvl w:ilvl="3" w:tplc="0415000F" w:tentative="1">
      <w:start w:val="1"/>
      <w:numFmt w:val="decimal"/>
      <w:lvlText w:val="%4."/>
      <w:lvlJc w:val="left"/>
      <w:pPr>
        <w:ind w:left="-1013" w:hanging="360"/>
      </w:pPr>
    </w:lvl>
    <w:lvl w:ilvl="4" w:tplc="04150019" w:tentative="1">
      <w:start w:val="1"/>
      <w:numFmt w:val="lowerLetter"/>
      <w:lvlText w:val="%5."/>
      <w:lvlJc w:val="left"/>
      <w:pPr>
        <w:ind w:left="-293" w:hanging="360"/>
      </w:pPr>
    </w:lvl>
    <w:lvl w:ilvl="5" w:tplc="0415001B" w:tentative="1">
      <w:start w:val="1"/>
      <w:numFmt w:val="lowerRoman"/>
      <w:lvlText w:val="%6."/>
      <w:lvlJc w:val="right"/>
      <w:pPr>
        <w:ind w:left="427" w:hanging="180"/>
      </w:pPr>
    </w:lvl>
    <w:lvl w:ilvl="6" w:tplc="0415000F" w:tentative="1">
      <w:start w:val="1"/>
      <w:numFmt w:val="decimal"/>
      <w:lvlText w:val="%7."/>
      <w:lvlJc w:val="left"/>
      <w:pPr>
        <w:ind w:left="1147" w:hanging="360"/>
      </w:pPr>
    </w:lvl>
    <w:lvl w:ilvl="7" w:tplc="04150019" w:tentative="1">
      <w:start w:val="1"/>
      <w:numFmt w:val="lowerLetter"/>
      <w:lvlText w:val="%8."/>
      <w:lvlJc w:val="left"/>
      <w:pPr>
        <w:ind w:left="1867" w:hanging="360"/>
      </w:pPr>
    </w:lvl>
    <w:lvl w:ilvl="8" w:tplc="0415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37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6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4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9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2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6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7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2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3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B414692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7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8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2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9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4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6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9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4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5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7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1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4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6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7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8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3" w15:restartNumberingAfterBreak="0">
    <w:nsid w:val="7A91502F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4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6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1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8"/>
  </w:num>
  <w:num w:numId="2">
    <w:abstractNumId w:val="99"/>
  </w:num>
  <w:num w:numId="3">
    <w:abstractNumId w:val="22"/>
  </w:num>
  <w:num w:numId="4">
    <w:abstractNumId w:val="7"/>
  </w:num>
  <w:num w:numId="5">
    <w:abstractNumId w:val="135"/>
  </w:num>
  <w:num w:numId="6">
    <w:abstractNumId w:val="44"/>
  </w:num>
  <w:num w:numId="7">
    <w:abstractNumId w:val="61"/>
  </w:num>
  <w:num w:numId="8">
    <w:abstractNumId w:val="35"/>
  </w:num>
  <w:num w:numId="9">
    <w:abstractNumId w:val="37"/>
  </w:num>
  <w:num w:numId="10">
    <w:abstractNumId w:val="78"/>
  </w:num>
  <w:num w:numId="11">
    <w:abstractNumId w:val="122"/>
  </w:num>
  <w:num w:numId="12">
    <w:abstractNumId w:val="26"/>
  </w:num>
  <w:num w:numId="13">
    <w:abstractNumId w:val="27"/>
  </w:num>
  <w:num w:numId="14">
    <w:abstractNumId w:val="56"/>
  </w:num>
  <w:num w:numId="15">
    <w:abstractNumId w:val="91"/>
  </w:num>
  <w:num w:numId="16">
    <w:abstractNumId w:val="92"/>
  </w:num>
  <w:num w:numId="17">
    <w:abstractNumId w:val="126"/>
  </w:num>
  <w:num w:numId="18">
    <w:abstractNumId w:val="70"/>
  </w:num>
  <w:num w:numId="19">
    <w:abstractNumId w:val="114"/>
  </w:num>
  <w:num w:numId="20">
    <w:abstractNumId w:val="151"/>
  </w:num>
  <w:num w:numId="21">
    <w:abstractNumId w:val="128"/>
  </w:num>
  <w:num w:numId="22">
    <w:abstractNumId w:val="141"/>
  </w:num>
  <w:num w:numId="23">
    <w:abstractNumId w:val="54"/>
  </w:num>
  <w:num w:numId="24">
    <w:abstractNumId w:val="82"/>
  </w:num>
  <w:num w:numId="25">
    <w:abstractNumId w:val="75"/>
  </w:num>
  <w:num w:numId="26">
    <w:abstractNumId w:val="30"/>
  </w:num>
  <w:num w:numId="27">
    <w:abstractNumId w:val="112"/>
  </w:num>
  <w:num w:numId="28">
    <w:abstractNumId w:val="24"/>
  </w:num>
  <w:num w:numId="29">
    <w:abstractNumId w:val="10"/>
  </w:num>
  <w:num w:numId="30">
    <w:abstractNumId w:val="107"/>
  </w:num>
  <w:num w:numId="31">
    <w:abstractNumId w:val="47"/>
  </w:num>
  <w:num w:numId="32">
    <w:abstractNumId w:val="13"/>
  </w:num>
  <w:num w:numId="33">
    <w:abstractNumId w:val="93"/>
  </w:num>
  <w:num w:numId="34">
    <w:abstractNumId w:val="23"/>
  </w:num>
  <w:num w:numId="35">
    <w:abstractNumId w:val="57"/>
  </w:num>
  <w:num w:numId="36">
    <w:abstractNumId w:val="39"/>
  </w:num>
  <w:num w:numId="37">
    <w:abstractNumId w:val="111"/>
  </w:num>
  <w:num w:numId="38">
    <w:abstractNumId w:val="90"/>
  </w:num>
  <w:num w:numId="39">
    <w:abstractNumId w:val="137"/>
  </w:num>
  <w:num w:numId="40">
    <w:abstractNumId w:val="38"/>
  </w:num>
  <w:num w:numId="41">
    <w:abstractNumId w:val="142"/>
  </w:num>
  <w:num w:numId="42">
    <w:abstractNumId w:val="133"/>
  </w:num>
  <w:num w:numId="43">
    <w:abstractNumId w:val="134"/>
  </w:num>
  <w:num w:numId="44">
    <w:abstractNumId w:val="77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8"/>
  </w:num>
  <w:num w:numId="47">
    <w:abstractNumId w:val="101"/>
  </w:num>
  <w:num w:numId="48">
    <w:abstractNumId w:val="63"/>
  </w:num>
  <w:num w:numId="49">
    <w:abstractNumId w:val="2"/>
  </w:num>
  <w:num w:numId="50">
    <w:abstractNumId w:val="71"/>
  </w:num>
  <w:num w:numId="5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7"/>
  </w:num>
  <w:num w:numId="54">
    <w:abstractNumId w:val="48"/>
  </w:num>
  <w:num w:numId="55">
    <w:abstractNumId w:val="69"/>
  </w:num>
  <w:num w:numId="56">
    <w:abstractNumId w:val="59"/>
  </w:num>
  <w:num w:numId="57">
    <w:abstractNumId w:val="18"/>
  </w:num>
  <w:num w:numId="58">
    <w:abstractNumId w:val="31"/>
  </w:num>
  <w:num w:numId="59">
    <w:abstractNumId w:val="73"/>
  </w:num>
  <w:num w:numId="60">
    <w:abstractNumId w:val="106"/>
  </w:num>
  <w:num w:numId="61">
    <w:abstractNumId w:val="100"/>
  </w:num>
  <w:num w:numId="62">
    <w:abstractNumId w:val="120"/>
  </w:num>
  <w:num w:numId="63">
    <w:abstractNumId w:val="125"/>
  </w:num>
  <w:num w:numId="64">
    <w:abstractNumId w:val="139"/>
  </w:num>
  <w:num w:numId="65">
    <w:abstractNumId w:val="41"/>
  </w:num>
  <w:num w:numId="66">
    <w:abstractNumId w:val="62"/>
  </w:num>
  <w:num w:numId="67">
    <w:abstractNumId w:val="129"/>
  </w:num>
  <w:num w:numId="68">
    <w:abstractNumId w:val="121"/>
  </w:num>
  <w:num w:numId="69">
    <w:abstractNumId w:val="9"/>
  </w:num>
  <w:num w:numId="70">
    <w:abstractNumId w:val="66"/>
  </w:num>
  <w:num w:numId="71">
    <w:abstractNumId w:val="138"/>
  </w:num>
  <w:num w:numId="72">
    <w:abstractNumId w:val="144"/>
  </w:num>
  <w:num w:numId="73">
    <w:abstractNumId w:val="25"/>
  </w:num>
  <w:num w:numId="74">
    <w:abstractNumId w:val="8"/>
  </w:num>
  <w:num w:numId="75">
    <w:abstractNumId w:val="113"/>
  </w:num>
  <w:num w:numId="76">
    <w:abstractNumId w:val="85"/>
  </w:num>
  <w:num w:numId="77">
    <w:abstractNumId w:val="97"/>
  </w:num>
  <w:num w:numId="78">
    <w:abstractNumId w:val="51"/>
  </w:num>
  <w:num w:numId="79">
    <w:abstractNumId w:val="14"/>
  </w:num>
  <w:num w:numId="80">
    <w:abstractNumId w:val="104"/>
  </w:num>
  <w:num w:numId="81">
    <w:abstractNumId w:val="33"/>
  </w:num>
  <w:num w:numId="82">
    <w:abstractNumId w:val="109"/>
  </w:num>
  <w:num w:numId="83">
    <w:abstractNumId w:val="140"/>
  </w:num>
  <w:num w:numId="84">
    <w:abstractNumId w:val="145"/>
  </w:num>
  <w:num w:numId="85">
    <w:abstractNumId w:val="55"/>
  </w:num>
  <w:num w:numId="86">
    <w:abstractNumId w:val="119"/>
  </w:num>
  <w:num w:numId="87">
    <w:abstractNumId w:val="76"/>
  </w:num>
  <w:num w:numId="88">
    <w:abstractNumId w:val="53"/>
  </w:num>
  <w:num w:numId="89">
    <w:abstractNumId w:val="149"/>
  </w:num>
  <w:num w:numId="90">
    <w:abstractNumId w:val="19"/>
  </w:num>
  <w:num w:numId="91">
    <w:abstractNumId w:val="83"/>
  </w:num>
  <w:num w:numId="92">
    <w:abstractNumId w:val="12"/>
  </w:num>
  <w:num w:numId="93">
    <w:abstractNumId w:val="16"/>
  </w:num>
  <w:num w:numId="94">
    <w:abstractNumId w:val="116"/>
  </w:num>
  <w:num w:numId="95">
    <w:abstractNumId w:val="84"/>
  </w:num>
  <w:num w:numId="96">
    <w:abstractNumId w:val="49"/>
  </w:num>
  <w:num w:numId="97">
    <w:abstractNumId w:val="86"/>
  </w:num>
  <w:num w:numId="98">
    <w:abstractNumId w:val="102"/>
  </w:num>
  <w:num w:numId="99">
    <w:abstractNumId w:val="105"/>
  </w:num>
  <w:num w:numId="100">
    <w:abstractNumId w:val="40"/>
  </w:num>
  <w:num w:numId="101">
    <w:abstractNumId w:val="45"/>
  </w:num>
  <w:num w:numId="102">
    <w:abstractNumId w:val="88"/>
  </w:num>
  <w:num w:numId="103">
    <w:abstractNumId w:val="115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10"/>
  </w:num>
  <w:num w:numId="106">
    <w:abstractNumId w:val="74"/>
  </w:num>
  <w:num w:numId="107">
    <w:abstractNumId w:val="132"/>
  </w:num>
  <w:num w:numId="108">
    <w:abstractNumId w:val="148"/>
  </w:num>
  <w:num w:numId="109">
    <w:abstractNumId w:val="72"/>
  </w:num>
  <w:num w:numId="110">
    <w:abstractNumId w:val="28"/>
  </w:num>
  <w:num w:numId="111">
    <w:abstractNumId w:val="95"/>
  </w:num>
  <w:num w:numId="112">
    <w:abstractNumId w:val="150"/>
  </w:num>
  <w:num w:numId="113">
    <w:abstractNumId w:val="136"/>
  </w:num>
  <w:num w:numId="114">
    <w:abstractNumId w:val="42"/>
  </w:num>
  <w:num w:numId="115">
    <w:abstractNumId w:val="64"/>
  </w:num>
  <w:num w:numId="116">
    <w:abstractNumId w:val="68"/>
  </w:num>
  <w:num w:numId="117">
    <w:abstractNumId w:val="123"/>
  </w:num>
  <w:num w:numId="118">
    <w:abstractNumId w:val="80"/>
  </w:num>
  <w:num w:numId="119">
    <w:abstractNumId w:val="130"/>
  </w:num>
  <w:num w:numId="120">
    <w:abstractNumId w:val="21"/>
  </w:num>
  <w:num w:numId="121">
    <w:abstractNumId w:val="43"/>
  </w:num>
  <w:num w:numId="122">
    <w:abstractNumId w:val="32"/>
  </w:num>
  <w:num w:numId="123">
    <w:abstractNumId w:val="50"/>
  </w:num>
  <w:num w:numId="124">
    <w:abstractNumId w:val="98"/>
  </w:num>
  <w:num w:numId="125">
    <w:abstractNumId w:val="65"/>
  </w:num>
  <w:num w:numId="126">
    <w:abstractNumId w:val="29"/>
  </w:num>
  <w:num w:numId="127">
    <w:abstractNumId w:val="127"/>
  </w:num>
  <w:num w:numId="128">
    <w:abstractNumId w:val="89"/>
  </w:num>
  <w:num w:numId="129">
    <w:abstractNumId w:val="124"/>
  </w:num>
  <w:num w:numId="130">
    <w:abstractNumId w:val="34"/>
  </w:num>
  <w:num w:numId="131">
    <w:abstractNumId w:val="11"/>
  </w:num>
  <w:num w:numId="132">
    <w:abstractNumId w:val="46"/>
  </w:num>
  <w:num w:numId="133">
    <w:abstractNumId w:val="87"/>
  </w:num>
  <w:num w:numId="134">
    <w:abstractNumId w:val="81"/>
  </w:num>
  <w:num w:numId="135">
    <w:abstractNumId w:val="103"/>
  </w:num>
  <w:num w:numId="136">
    <w:abstractNumId w:val="147"/>
  </w:num>
  <w:num w:numId="137">
    <w:abstractNumId w:val="67"/>
  </w:num>
  <w:num w:numId="138">
    <w:abstractNumId w:val="15"/>
  </w:num>
  <w:num w:numId="139">
    <w:abstractNumId w:val="17"/>
  </w:num>
  <w:num w:numId="140">
    <w:abstractNumId w:val="52"/>
  </w:num>
  <w:num w:numId="141">
    <w:abstractNumId w:val="94"/>
  </w:num>
  <w:num w:numId="142">
    <w:abstractNumId w:val="108"/>
  </w:num>
  <w:num w:numId="143">
    <w:abstractNumId w:val="96"/>
  </w:num>
  <w:num w:numId="144">
    <w:abstractNumId w:val="79"/>
  </w:num>
  <w:num w:numId="145">
    <w:abstractNumId w:val="143"/>
  </w:num>
  <w:num w:numId="146">
    <w:abstractNumId w:val="131"/>
  </w:num>
  <w:num w:numId="147">
    <w:abstractNumId w:val="36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012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6D0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66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273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766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457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27456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627F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3697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243"/>
    <w:rsid w:val="002319AD"/>
    <w:rsid w:val="00231F0A"/>
    <w:rsid w:val="00232A4E"/>
    <w:rsid w:val="0023371F"/>
    <w:rsid w:val="00233A98"/>
    <w:rsid w:val="00233ED3"/>
    <w:rsid w:val="00234CAA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4C4A"/>
    <w:rsid w:val="00245825"/>
    <w:rsid w:val="002469EF"/>
    <w:rsid w:val="00246F8D"/>
    <w:rsid w:val="00247911"/>
    <w:rsid w:val="00247D24"/>
    <w:rsid w:val="00247D6B"/>
    <w:rsid w:val="0025039F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7761D"/>
    <w:rsid w:val="002777E0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3FA4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BA0"/>
    <w:rsid w:val="002E1D84"/>
    <w:rsid w:val="002E2F67"/>
    <w:rsid w:val="002E3871"/>
    <w:rsid w:val="002E4726"/>
    <w:rsid w:val="002E5297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147D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1AE"/>
    <w:rsid w:val="00327518"/>
    <w:rsid w:val="00330602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298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602C"/>
    <w:rsid w:val="0036691B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4F78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79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4D2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131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1E19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A69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5F4"/>
    <w:rsid w:val="00504B31"/>
    <w:rsid w:val="005057B5"/>
    <w:rsid w:val="00505F36"/>
    <w:rsid w:val="00506D4A"/>
    <w:rsid w:val="00506EF6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264F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243A"/>
    <w:rsid w:val="0053312B"/>
    <w:rsid w:val="005339A8"/>
    <w:rsid w:val="00533E87"/>
    <w:rsid w:val="00534763"/>
    <w:rsid w:val="00534BF9"/>
    <w:rsid w:val="00534CF3"/>
    <w:rsid w:val="00534F77"/>
    <w:rsid w:val="00535AC4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57F77"/>
    <w:rsid w:val="00561733"/>
    <w:rsid w:val="00561A30"/>
    <w:rsid w:val="00561E57"/>
    <w:rsid w:val="00561E96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0A95"/>
    <w:rsid w:val="0058130F"/>
    <w:rsid w:val="005818D6"/>
    <w:rsid w:val="00581F72"/>
    <w:rsid w:val="0058229A"/>
    <w:rsid w:val="0058231D"/>
    <w:rsid w:val="00582C43"/>
    <w:rsid w:val="005835C9"/>
    <w:rsid w:val="005837FE"/>
    <w:rsid w:val="00583C42"/>
    <w:rsid w:val="00584149"/>
    <w:rsid w:val="00584BAB"/>
    <w:rsid w:val="00584FA7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C24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CC7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17E5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3E47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40E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5AE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D9E"/>
    <w:rsid w:val="00692F70"/>
    <w:rsid w:val="00693F48"/>
    <w:rsid w:val="00695230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2D24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2FE4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79D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5782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2BE8"/>
    <w:rsid w:val="00744AE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11E4"/>
    <w:rsid w:val="00762198"/>
    <w:rsid w:val="00762D89"/>
    <w:rsid w:val="00763BFA"/>
    <w:rsid w:val="00765E4C"/>
    <w:rsid w:val="00766007"/>
    <w:rsid w:val="00766B5D"/>
    <w:rsid w:val="007674C1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2ED8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0A0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ECF"/>
    <w:rsid w:val="007E3F62"/>
    <w:rsid w:val="007E436D"/>
    <w:rsid w:val="007E44B2"/>
    <w:rsid w:val="007E4BE9"/>
    <w:rsid w:val="007E5EFD"/>
    <w:rsid w:val="007E657A"/>
    <w:rsid w:val="007E6DCE"/>
    <w:rsid w:val="007E76AB"/>
    <w:rsid w:val="007F0775"/>
    <w:rsid w:val="007F0B49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3F1A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2482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1CB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08E2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63C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4E0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0B6B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1E90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66A"/>
    <w:rsid w:val="008E79FB"/>
    <w:rsid w:val="008F092C"/>
    <w:rsid w:val="008F1277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6FD9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3D96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5D36"/>
    <w:rsid w:val="00946EFA"/>
    <w:rsid w:val="00947AAF"/>
    <w:rsid w:val="00950040"/>
    <w:rsid w:val="0095063D"/>
    <w:rsid w:val="00950B93"/>
    <w:rsid w:val="00950CF9"/>
    <w:rsid w:val="00951015"/>
    <w:rsid w:val="0095146E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9A5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0192"/>
    <w:rsid w:val="009817EF"/>
    <w:rsid w:val="009832E0"/>
    <w:rsid w:val="0098416C"/>
    <w:rsid w:val="0098440D"/>
    <w:rsid w:val="00986057"/>
    <w:rsid w:val="0098605C"/>
    <w:rsid w:val="009860C5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4E9"/>
    <w:rsid w:val="009C3538"/>
    <w:rsid w:val="009C359D"/>
    <w:rsid w:val="009C39B6"/>
    <w:rsid w:val="009C4177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2549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931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2F7"/>
    <w:rsid w:val="009F0A31"/>
    <w:rsid w:val="009F0C34"/>
    <w:rsid w:val="009F1337"/>
    <w:rsid w:val="009F1C3D"/>
    <w:rsid w:val="009F276E"/>
    <w:rsid w:val="009F38E5"/>
    <w:rsid w:val="009F3A23"/>
    <w:rsid w:val="009F4459"/>
    <w:rsid w:val="009F493C"/>
    <w:rsid w:val="009F6209"/>
    <w:rsid w:val="009F62A5"/>
    <w:rsid w:val="009F6579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43A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A71D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5C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185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CE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123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779F3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60D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50B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6DEF"/>
    <w:rsid w:val="00C07677"/>
    <w:rsid w:val="00C07B85"/>
    <w:rsid w:val="00C10293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4E1A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3CF"/>
    <w:rsid w:val="00C67A26"/>
    <w:rsid w:val="00C67CB7"/>
    <w:rsid w:val="00C67E4C"/>
    <w:rsid w:val="00C67F62"/>
    <w:rsid w:val="00C70B03"/>
    <w:rsid w:val="00C70F4E"/>
    <w:rsid w:val="00C71DBC"/>
    <w:rsid w:val="00C71F70"/>
    <w:rsid w:val="00C723FB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2FB0"/>
    <w:rsid w:val="00C838F8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6218"/>
    <w:rsid w:val="00CD744D"/>
    <w:rsid w:val="00CD7A2B"/>
    <w:rsid w:val="00CE06F1"/>
    <w:rsid w:val="00CE0F65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403"/>
    <w:rsid w:val="00CF2987"/>
    <w:rsid w:val="00CF38C1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27EE"/>
    <w:rsid w:val="00D22853"/>
    <w:rsid w:val="00D22A82"/>
    <w:rsid w:val="00D22DD4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16C"/>
    <w:rsid w:val="00D61889"/>
    <w:rsid w:val="00D61920"/>
    <w:rsid w:val="00D62847"/>
    <w:rsid w:val="00D633F8"/>
    <w:rsid w:val="00D63F94"/>
    <w:rsid w:val="00D6495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753"/>
    <w:rsid w:val="00DE3C68"/>
    <w:rsid w:val="00DE4567"/>
    <w:rsid w:val="00DE5214"/>
    <w:rsid w:val="00DE535E"/>
    <w:rsid w:val="00DE59B0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2E4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05B0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0D9A"/>
    <w:rsid w:val="00E520AF"/>
    <w:rsid w:val="00E522E9"/>
    <w:rsid w:val="00E52732"/>
    <w:rsid w:val="00E52E86"/>
    <w:rsid w:val="00E53FAF"/>
    <w:rsid w:val="00E53FDF"/>
    <w:rsid w:val="00E54132"/>
    <w:rsid w:val="00E5454A"/>
    <w:rsid w:val="00E547B9"/>
    <w:rsid w:val="00E5559D"/>
    <w:rsid w:val="00E55756"/>
    <w:rsid w:val="00E55A9C"/>
    <w:rsid w:val="00E563BB"/>
    <w:rsid w:val="00E56A9C"/>
    <w:rsid w:val="00E56B35"/>
    <w:rsid w:val="00E56C38"/>
    <w:rsid w:val="00E57296"/>
    <w:rsid w:val="00E57723"/>
    <w:rsid w:val="00E57E3A"/>
    <w:rsid w:val="00E60454"/>
    <w:rsid w:val="00E607E6"/>
    <w:rsid w:val="00E610F8"/>
    <w:rsid w:val="00E6218F"/>
    <w:rsid w:val="00E63F16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37F4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342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E7DC1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1398"/>
    <w:rsid w:val="00F02797"/>
    <w:rsid w:val="00F03183"/>
    <w:rsid w:val="00F03965"/>
    <w:rsid w:val="00F04544"/>
    <w:rsid w:val="00F04C1F"/>
    <w:rsid w:val="00F058A7"/>
    <w:rsid w:val="00F0632C"/>
    <w:rsid w:val="00F072FA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4EC7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145"/>
    <w:rsid w:val="00F25D2D"/>
    <w:rsid w:val="00F26F4F"/>
    <w:rsid w:val="00F303F3"/>
    <w:rsid w:val="00F305A7"/>
    <w:rsid w:val="00F308D8"/>
    <w:rsid w:val="00F314E4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3ACB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1ECB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666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9616D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0B6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5470F-05F5-45BA-94A1-B77BF7869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12065</TotalTime>
  <Pages>2</Pages>
  <Words>664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4642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180</cp:revision>
  <cp:lastPrinted>2026-03-04T08:58:00Z</cp:lastPrinted>
  <dcterms:created xsi:type="dcterms:W3CDTF">2020-11-28T11:17:00Z</dcterms:created>
  <dcterms:modified xsi:type="dcterms:W3CDTF">2026-03-26T08:55:00Z</dcterms:modified>
</cp:coreProperties>
</file>